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A0" w:rsidRPr="0009296F" w:rsidRDefault="007D3E49" w:rsidP="0009296F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sq-AL"/>
        </w:rPr>
        <w:t>Përgjegjës</w:t>
      </w:r>
      <w:r w:rsidR="00697237" w:rsidRPr="00697237">
        <w:rPr>
          <w:i/>
          <w:sz w:val="24"/>
          <w:szCs w:val="24"/>
          <w:lang w:val="sq-AL"/>
        </w:rPr>
        <w:t xml:space="preserve"> në Sektorin e </w:t>
      </w:r>
      <w:r w:rsidR="00B95BF2">
        <w:rPr>
          <w:i/>
          <w:sz w:val="24"/>
          <w:szCs w:val="24"/>
          <w:lang w:val="sq-AL"/>
        </w:rPr>
        <w:t>Financ</w:t>
      </w:r>
      <w:r w:rsidR="007F1202">
        <w:rPr>
          <w:i/>
          <w:sz w:val="24"/>
          <w:szCs w:val="24"/>
          <w:lang w:val="sq-AL"/>
        </w:rPr>
        <w:t>ë</w:t>
      </w:r>
      <w:r w:rsidR="00B95BF2">
        <w:rPr>
          <w:i/>
          <w:sz w:val="24"/>
          <w:szCs w:val="24"/>
          <w:lang w:val="sq-AL"/>
        </w:rPr>
        <w:t>s</w:t>
      </w:r>
      <w:r w:rsidR="00697237" w:rsidRPr="00697237">
        <w:rPr>
          <w:i/>
          <w:sz w:val="24"/>
          <w:szCs w:val="24"/>
          <w:lang w:val="sq-AL"/>
        </w:rPr>
        <w:t xml:space="preserve">, në Drejtorinë e </w:t>
      </w:r>
      <w:r w:rsidR="00B95BF2" w:rsidRPr="00B95BF2">
        <w:rPr>
          <w:i/>
          <w:sz w:val="24"/>
          <w:szCs w:val="24"/>
          <w:lang w:val="sq-AL"/>
        </w:rPr>
        <w:t>Financës dhe Shërbimeve Mbështetëse</w:t>
      </w:r>
      <w:r w:rsidR="00697237" w:rsidRPr="00697237">
        <w:rPr>
          <w:i/>
          <w:sz w:val="24"/>
          <w:szCs w:val="24"/>
          <w:lang w:val="sq-AL"/>
        </w:rPr>
        <w:t>,</w:t>
      </w:r>
      <w:r w:rsidR="00697237">
        <w:rPr>
          <w:i/>
          <w:sz w:val="24"/>
          <w:szCs w:val="24"/>
        </w:rPr>
        <w:t xml:space="preserve"> </w:t>
      </w:r>
      <w:r w:rsidR="006C10ED" w:rsidRPr="0009296F">
        <w:rPr>
          <w:i/>
          <w:spacing w:val="2"/>
          <w:sz w:val="24"/>
          <w:szCs w:val="24"/>
        </w:rPr>
        <w:t xml:space="preserve"> </w:t>
      </w:r>
      <w:proofErr w:type="spellStart"/>
      <w:r w:rsidR="006C10ED" w:rsidRPr="0009296F">
        <w:rPr>
          <w:i/>
          <w:sz w:val="24"/>
          <w:szCs w:val="24"/>
        </w:rPr>
        <w:t>në</w:t>
      </w:r>
      <w:proofErr w:type="spellEnd"/>
      <w:r w:rsidR="0009296F" w:rsidRPr="0009296F">
        <w:rPr>
          <w:i/>
          <w:sz w:val="24"/>
          <w:szCs w:val="24"/>
        </w:rPr>
        <w:t xml:space="preserve"> </w:t>
      </w:r>
      <w:r w:rsidR="0009296F" w:rsidRPr="0009296F">
        <w:rPr>
          <w:i/>
          <w:noProof/>
          <w:sz w:val="24"/>
          <w:szCs w:val="24"/>
          <w:lang w:val="sq-AL"/>
        </w:rPr>
        <w:t>Autoritetin Shtetëror për Informacionin Gjeohapësinor</w:t>
      </w:r>
    </w:p>
    <w:p w:rsidR="00F432A0" w:rsidRPr="0009296F" w:rsidRDefault="00F432A0" w:rsidP="0009296F">
      <w:pPr>
        <w:spacing w:before="2" w:line="276" w:lineRule="auto"/>
        <w:rPr>
          <w:i/>
          <w:sz w:val="28"/>
          <w:szCs w:val="28"/>
        </w:rPr>
      </w:pPr>
    </w:p>
    <w:p w:rsidR="00F432A0" w:rsidRDefault="006C10ED">
      <w:pPr>
        <w:spacing w:line="276" w:lineRule="auto"/>
        <w:ind w:left="100" w:right="75"/>
        <w:jc w:val="both"/>
        <w:rPr>
          <w:sz w:val="24"/>
          <w:szCs w:val="24"/>
        </w:rPr>
      </w:pPr>
      <w:proofErr w:type="spellStart"/>
      <w:r>
        <w:rPr>
          <w:color w:val="202020"/>
          <w:sz w:val="24"/>
          <w:szCs w:val="24"/>
        </w:rPr>
        <w:t>Në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z</w:t>
      </w:r>
      <w:r>
        <w:rPr>
          <w:color w:val="202020"/>
          <w:sz w:val="24"/>
          <w:szCs w:val="24"/>
        </w:rPr>
        <w:t>b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m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 w:rsidR="0009296F">
        <w:rPr>
          <w:color w:val="202020"/>
          <w:sz w:val="24"/>
          <w:szCs w:val="24"/>
        </w:rPr>
        <w:t>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pacing w:val="-2"/>
          <w:sz w:val="24"/>
          <w:szCs w:val="24"/>
        </w:rPr>
        <w:t>g</w:t>
      </w:r>
      <w:r>
        <w:rPr>
          <w:color w:val="202020"/>
          <w:sz w:val="24"/>
          <w:szCs w:val="24"/>
        </w:rPr>
        <w:t>j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nr</w:t>
      </w:r>
      <w:proofErr w:type="spellEnd"/>
      <w:r>
        <w:rPr>
          <w:color w:val="202020"/>
          <w:sz w:val="24"/>
          <w:szCs w:val="24"/>
        </w:rPr>
        <w:t>. 7961,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d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12.07.1995,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Kodit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P</w:t>
      </w:r>
      <w:r>
        <w:rPr>
          <w:color w:val="202020"/>
          <w:sz w:val="24"/>
          <w:szCs w:val="24"/>
        </w:rPr>
        <w:t>un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R</w:t>
      </w:r>
      <w:r>
        <w:rPr>
          <w:color w:val="202020"/>
          <w:spacing w:val="-1"/>
          <w:sz w:val="24"/>
          <w:szCs w:val="24"/>
        </w:rPr>
        <w:t>e</w:t>
      </w:r>
      <w:r>
        <w:rPr>
          <w:color w:val="202020"/>
          <w:sz w:val="24"/>
          <w:szCs w:val="24"/>
        </w:rPr>
        <w:t>publ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k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S</w:t>
      </w:r>
      <w:r>
        <w:rPr>
          <w:color w:val="202020"/>
          <w:sz w:val="24"/>
          <w:szCs w:val="24"/>
        </w:rPr>
        <w:t>hqipë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isë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nd</w:t>
      </w:r>
      <w:r>
        <w:rPr>
          <w:color w:val="202020"/>
          <w:spacing w:val="1"/>
          <w:sz w:val="24"/>
          <w:szCs w:val="24"/>
        </w:rPr>
        <w:t>r</w:t>
      </w:r>
      <w:r>
        <w:rPr>
          <w:color w:val="202020"/>
          <w:spacing w:val="-5"/>
          <w:sz w:val="24"/>
          <w:szCs w:val="24"/>
        </w:rPr>
        <w:t>y</w:t>
      </w:r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u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r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36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Ligjit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>. 72/2012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Funksionimin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Infrastrukturës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Kombëtare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</w:t>
      </w:r>
      <w:r w:rsidR="0009296F">
        <w:rPr>
          <w:color w:val="000000"/>
          <w:sz w:val="24"/>
          <w:szCs w:val="24"/>
        </w:rPr>
        <w:t>r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në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Republikën</w:t>
      </w:r>
      <w:proofErr w:type="spellEnd"/>
      <w:r w:rsidR="0009296F">
        <w:rPr>
          <w:color w:val="000000"/>
          <w:sz w:val="24"/>
          <w:szCs w:val="24"/>
        </w:rPr>
        <w:t xml:space="preserve"> e </w:t>
      </w:r>
      <w:proofErr w:type="spellStart"/>
      <w:r w:rsidR="0009296F">
        <w:rPr>
          <w:color w:val="000000"/>
          <w:sz w:val="24"/>
          <w:szCs w:val="24"/>
        </w:rPr>
        <w:t>Shqipërisë</w:t>
      </w:r>
      <w:proofErr w:type="spellEnd"/>
      <w:r w:rsidR="0009296F">
        <w:rPr>
          <w:color w:val="000000"/>
          <w:sz w:val="24"/>
          <w:szCs w:val="24"/>
        </w:rPr>
        <w:t xml:space="preserve">”, </w:t>
      </w:r>
      <w:proofErr w:type="spellStart"/>
      <w:r w:rsidR="007E40FE">
        <w:rPr>
          <w:color w:val="000000"/>
          <w:sz w:val="24"/>
          <w:szCs w:val="24"/>
        </w:rPr>
        <w:t>Vendimit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147,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20.2.2013,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Këshillit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të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Ministrave</w:t>
      </w:r>
      <w:proofErr w:type="spellEnd"/>
      <w:r w:rsidR="00C02B2F">
        <w:rPr>
          <w:color w:val="000000"/>
          <w:sz w:val="24"/>
          <w:szCs w:val="24"/>
        </w:rPr>
        <w:t>, “</w:t>
      </w:r>
      <w:proofErr w:type="spellStart"/>
      <w:r w:rsidR="00C02B2F">
        <w:rPr>
          <w:color w:val="000000"/>
          <w:sz w:val="24"/>
          <w:szCs w:val="24"/>
        </w:rPr>
        <w:t>Për</w:t>
      </w:r>
      <w:proofErr w:type="spellEnd"/>
      <w:r w:rsidR="00C02B2F">
        <w:rPr>
          <w:color w:val="000000"/>
          <w:sz w:val="24"/>
          <w:szCs w:val="24"/>
        </w:rPr>
        <w:t xml:space="preserve"> </w:t>
      </w:r>
      <w:proofErr w:type="spellStart"/>
      <w:r w:rsidR="00697237">
        <w:rPr>
          <w:color w:val="000000"/>
          <w:sz w:val="24"/>
          <w:szCs w:val="24"/>
        </w:rPr>
        <w:t>miratimin</w:t>
      </w:r>
      <w:proofErr w:type="spellEnd"/>
      <w:r w:rsidR="00697237">
        <w:rPr>
          <w:color w:val="000000"/>
          <w:sz w:val="24"/>
          <w:szCs w:val="24"/>
        </w:rPr>
        <w:t xml:space="preserve"> e </w:t>
      </w:r>
      <w:proofErr w:type="spellStart"/>
      <w:r w:rsidR="00697237">
        <w:rPr>
          <w:color w:val="000000"/>
          <w:sz w:val="24"/>
          <w:szCs w:val="24"/>
        </w:rPr>
        <w:t>rregullores</w:t>
      </w:r>
      <w:proofErr w:type="spellEnd"/>
      <w:r w:rsidR="00697237">
        <w:rPr>
          <w:color w:val="000000"/>
          <w:sz w:val="24"/>
          <w:szCs w:val="24"/>
        </w:rPr>
        <w:t xml:space="preserve"> </w:t>
      </w:r>
      <w:r w:rsidR="0009296F" w:rsidRPr="0009296F">
        <w:rPr>
          <w:color w:val="000000"/>
          <w:sz w:val="24"/>
          <w:szCs w:val="24"/>
        </w:rPr>
        <w:t>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funksionimin</w:t>
      </w:r>
      <w:proofErr w:type="spellEnd"/>
      <w:r w:rsidR="00FE3C1C">
        <w:rPr>
          <w:color w:val="000000"/>
          <w:sz w:val="24"/>
          <w:szCs w:val="24"/>
        </w:rPr>
        <w:t xml:space="preserve"> e </w:t>
      </w:r>
      <w:proofErr w:type="spellStart"/>
      <w:r w:rsidR="00FE3C1C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</w:t>
      </w:r>
      <w:r w:rsidR="007E40FE">
        <w:rPr>
          <w:color w:val="000000"/>
          <w:sz w:val="24"/>
          <w:szCs w:val="24"/>
        </w:rPr>
        <w:t>n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Gjeohapësinor</w:t>
      </w:r>
      <w:proofErr w:type="spellEnd"/>
      <w:r w:rsidR="007E40FE">
        <w:rPr>
          <w:color w:val="000000"/>
          <w:sz w:val="24"/>
          <w:szCs w:val="24"/>
        </w:rPr>
        <w:t xml:space="preserve">’””, </w:t>
      </w:r>
      <w:proofErr w:type="spellStart"/>
      <w:r w:rsidR="007E40FE">
        <w:rPr>
          <w:color w:val="000000"/>
          <w:sz w:val="24"/>
          <w:szCs w:val="24"/>
        </w:rPr>
        <w:t>të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ndryshuar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Urdhrit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Kryeministrit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</w:t>
      </w:r>
      <w:r w:rsidR="00FB2C41">
        <w:rPr>
          <w:color w:val="000000"/>
          <w:sz w:val="24"/>
          <w:szCs w:val="24"/>
        </w:rPr>
        <w:t>65</w:t>
      </w:r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r w:rsidR="00FB2C41">
        <w:rPr>
          <w:color w:val="000000"/>
          <w:sz w:val="24"/>
          <w:szCs w:val="24"/>
        </w:rPr>
        <w:t>19</w:t>
      </w:r>
      <w:r w:rsidR="0009296F" w:rsidRPr="0009296F">
        <w:rPr>
          <w:color w:val="000000"/>
          <w:sz w:val="24"/>
          <w:szCs w:val="24"/>
        </w:rPr>
        <w:t>.0</w:t>
      </w:r>
      <w:r w:rsidR="00FB2C41">
        <w:rPr>
          <w:color w:val="000000"/>
          <w:sz w:val="24"/>
          <w:szCs w:val="24"/>
        </w:rPr>
        <w:t>5</w:t>
      </w:r>
      <w:r w:rsidR="0009296F" w:rsidRPr="0009296F">
        <w:rPr>
          <w:color w:val="000000"/>
          <w:sz w:val="24"/>
          <w:szCs w:val="24"/>
        </w:rPr>
        <w:t>.20</w:t>
      </w:r>
      <w:r w:rsidR="00FB2C41">
        <w:rPr>
          <w:color w:val="000000"/>
          <w:sz w:val="24"/>
          <w:szCs w:val="24"/>
        </w:rPr>
        <w:t>23</w:t>
      </w:r>
      <w:r w:rsidR="0009296F" w:rsidRPr="0009296F">
        <w:rPr>
          <w:color w:val="000000"/>
          <w:sz w:val="24"/>
          <w:szCs w:val="24"/>
        </w:rPr>
        <w:t xml:space="preserve">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miratimin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organikës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Gjeohapësinor</w:t>
      </w:r>
      <w:proofErr w:type="spellEnd"/>
      <w:r w:rsidR="0009296F" w:rsidRPr="0009296F">
        <w:rPr>
          <w:color w:val="000000"/>
          <w:sz w:val="24"/>
          <w:szCs w:val="24"/>
        </w:rPr>
        <w:t>”</w:t>
      </w:r>
      <w:r w:rsidR="00C02B2F">
        <w:rPr>
          <w:color w:val="000000"/>
          <w:sz w:val="24"/>
          <w:szCs w:val="24"/>
        </w:rPr>
        <w:t xml:space="preserve">, </w:t>
      </w:r>
      <w:proofErr w:type="spellStart"/>
      <w:r w:rsidRPr="0009296F">
        <w:rPr>
          <w:color w:val="202020"/>
          <w:sz w:val="24"/>
          <w:szCs w:val="24"/>
        </w:rPr>
        <w:t>Aut</w:t>
      </w:r>
      <w:r w:rsidRPr="0009296F">
        <w:rPr>
          <w:color w:val="202020"/>
          <w:spacing w:val="2"/>
          <w:sz w:val="24"/>
          <w:szCs w:val="24"/>
        </w:rPr>
        <w:t>o</w:t>
      </w:r>
      <w:r w:rsidRPr="0009296F">
        <w:rPr>
          <w:color w:val="202020"/>
          <w:sz w:val="24"/>
          <w:szCs w:val="24"/>
        </w:rPr>
        <w:t>rit</w:t>
      </w:r>
      <w:r w:rsidRPr="0009296F">
        <w:rPr>
          <w:color w:val="202020"/>
          <w:spacing w:val="-1"/>
          <w:sz w:val="24"/>
          <w:szCs w:val="24"/>
        </w:rPr>
        <w:t>e</w:t>
      </w:r>
      <w:r w:rsidRPr="0009296F">
        <w:rPr>
          <w:color w:val="202020"/>
          <w:sz w:val="24"/>
          <w:szCs w:val="24"/>
        </w:rPr>
        <w:t>ti</w:t>
      </w:r>
      <w:proofErr w:type="spellEnd"/>
      <w:r w:rsidRPr="0009296F">
        <w:rPr>
          <w:color w:val="202020"/>
          <w:spacing w:val="3"/>
          <w:sz w:val="24"/>
          <w:szCs w:val="24"/>
        </w:rPr>
        <w:t xml:space="preserve"> </w:t>
      </w:r>
      <w:r w:rsidR="0009296F" w:rsidRPr="0009296F">
        <w:rPr>
          <w:noProof/>
          <w:sz w:val="24"/>
          <w:szCs w:val="24"/>
          <w:lang w:val="sq-AL"/>
        </w:rPr>
        <w:t>Shtetëror për Informacionin Gjeohapësinor</w:t>
      </w:r>
      <w:r w:rsidR="0009296F"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p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ll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color w:val="202020"/>
          <w:sz w:val="24"/>
          <w:szCs w:val="24"/>
        </w:rPr>
        <w:t>konku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imin</w:t>
      </w:r>
      <w:proofErr w:type="spellEnd"/>
      <w:r>
        <w:rPr>
          <w:color w:val="202020"/>
          <w:sz w:val="24"/>
          <w:szCs w:val="24"/>
        </w:rPr>
        <w:t xml:space="preserve"> 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pacing w:val="4"/>
          <w:sz w:val="24"/>
          <w:szCs w:val="24"/>
        </w:rPr>
        <w:t>ë</w:t>
      </w:r>
      <w:r>
        <w:rPr>
          <w:color w:val="000000"/>
          <w:sz w:val="24"/>
          <w:szCs w:val="24"/>
        </w:rPr>
        <w:t>r</w:t>
      </w:r>
      <w:proofErr w:type="spellEnd"/>
      <w:proofErr w:type="gramEnd"/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 (</w:t>
      </w:r>
      <w:proofErr w:type="spellStart"/>
      <w:r>
        <w:rPr>
          <w:color w:val="202020"/>
          <w:sz w:val="24"/>
          <w:szCs w:val="24"/>
        </w:rPr>
        <w:t>n</w:t>
      </w:r>
      <w:r>
        <w:rPr>
          <w:color w:val="202020"/>
          <w:spacing w:val="2"/>
          <w:sz w:val="24"/>
          <w:szCs w:val="24"/>
        </w:rPr>
        <w:t>j</w:t>
      </w:r>
      <w:r>
        <w:rPr>
          <w:color w:val="202020"/>
          <w:spacing w:val="-1"/>
          <w:sz w:val="24"/>
          <w:szCs w:val="24"/>
        </w:rPr>
        <w:t>ë</w:t>
      </w:r>
      <w:proofErr w:type="spellEnd"/>
      <w:r>
        <w:rPr>
          <w:color w:val="202020"/>
          <w:sz w:val="24"/>
          <w:szCs w:val="24"/>
        </w:rPr>
        <w:t xml:space="preserve">) </w:t>
      </w:r>
      <w:r>
        <w:rPr>
          <w:color w:val="000000"/>
          <w:spacing w:val="5"/>
          <w:sz w:val="24"/>
          <w:szCs w:val="24"/>
        </w:rPr>
        <w:t>v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li</w:t>
      </w:r>
      <w:r>
        <w:rPr>
          <w:color w:val="000000"/>
          <w:spacing w:val="6"/>
          <w:sz w:val="24"/>
          <w:szCs w:val="24"/>
        </w:rPr>
        <w:t>r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pun</w:t>
      </w:r>
      <w:r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o</w:t>
      </w:r>
      <w:r>
        <w:rPr>
          <w:color w:val="000000"/>
          <w:spacing w:val="6"/>
          <w:sz w:val="24"/>
          <w:szCs w:val="24"/>
        </w:rPr>
        <w:t>z</w:t>
      </w:r>
      <w:r>
        <w:rPr>
          <w:color w:val="000000"/>
          <w:spacing w:val="5"/>
          <w:sz w:val="24"/>
          <w:szCs w:val="24"/>
        </w:rPr>
        <w:t>i</w:t>
      </w:r>
      <w:r>
        <w:rPr>
          <w:color w:val="000000"/>
          <w:spacing w:val="4"/>
          <w:sz w:val="24"/>
          <w:szCs w:val="24"/>
        </w:rPr>
        <w:t>c</w:t>
      </w:r>
      <w:r>
        <w:rPr>
          <w:color w:val="000000"/>
          <w:spacing w:val="5"/>
          <w:sz w:val="24"/>
          <w:szCs w:val="24"/>
        </w:rPr>
        <w:t>ionin</w:t>
      </w:r>
      <w:proofErr w:type="spellEnd"/>
      <w:r>
        <w:rPr>
          <w:color w:val="000000"/>
          <w:sz w:val="24"/>
          <w:szCs w:val="24"/>
        </w:rPr>
        <w:t>:</w:t>
      </w:r>
    </w:p>
    <w:p w:rsidR="00F432A0" w:rsidRDefault="00F432A0">
      <w:pPr>
        <w:spacing w:line="200" w:lineRule="exact"/>
      </w:pPr>
    </w:p>
    <w:p w:rsidR="00F432A0" w:rsidRDefault="00F432A0">
      <w:pPr>
        <w:spacing w:before="4" w:line="280" w:lineRule="exact"/>
        <w:rPr>
          <w:sz w:val="28"/>
          <w:szCs w:val="28"/>
        </w:rPr>
      </w:pPr>
    </w:p>
    <w:p w:rsidR="00F432A0" w:rsidRPr="0009296F" w:rsidRDefault="007D3E49" w:rsidP="007F1202">
      <w:pPr>
        <w:pStyle w:val="ListParagraph"/>
        <w:numPr>
          <w:ilvl w:val="0"/>
          <w:numId w:val="2"/>
        </w:numPr>
        <w:tabs>
          <w:tab w:val="left" w:pos="820"/>
        </w:tabs>
        <w:spacing w:line="275" w:lineRule="auto"/>
        <w:ind w:right="734"/>
        <w:jc w:val="both"/>
        <w:rPr>
          <w:sz w:val="24"/>
          <w:szCs w:val="24"/>
        </w:rPr>
      </w:pPr>
      <w:proofErr w:type="spellStart"/>
      <w:r>
        <w:rPr>
          <w:b/>
          <w:spacing w:val="1"/>
          <w:sz w:val="24"/>
          <w:szCs w:val="24"/>
        </w:rPr>
        <w:t>Përgjegjë</w:t>
      </w:r>
      <w:r w:rsidR="003A515B">
        <w:rPr>
          <w:b/>
          <w:spacing w:val="1"/>
          <w:sz w:val="24"/>
          <w:szCs w:val="24"/>
        </w:rPr>
        <w:t>s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 </w:t>
      </w:r>
      <w:proofErr w:type="spellStart"/>
      <w:r w:rsidR="00697237" w:rsidRPr="00697237">
        <w:rPr>
          <w:b/>
          <w:spacing w:val="1"/>
          <w:sz w:val="24"/>
          <w:szCs w:val="24"/>
        </w:rPr>
        <w:t>në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 </w:t>
      </w:r>
      <w:proofErr w:type="spellStart"/>
      <w:r w:rsidR="00697237" w:rsidRPr="00697237">
        <w:rPr>
          <w:b/>
          <w:spacing w:val="1"/>
          <w:sz w:val="24"/>
          <w:szCs w:val="24"/>
        </w:rPr>
        <w:t>Sektorin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7F1202">
        <w:rPr>
          <w:b/>
          <w:spacing w:val="1"/>
          <w:sz w:val="24"/>
          <w:szCs w:val="24"/>
        </w:rPr>
        <w:t>Financës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697237" w:rsidRPr="00697237">
        <w:rPr>
          <w:b/>
          <w:spacing w:val="1"/>
          <w:sz w:val="24"/>
          <w:szCs w:val="24"/>
        </w:rPr>
        <w:t>në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 </w:t>
      </w:r>
      <w:proofErr w:type="spellStart"/>
      <w:r w:rsidR="00697237" w:rsidRPr="00697237">
        <w:rPr>
          <w:b/>
          <w:spacing w:val="1"/>
          <w:sz w:val="24"/>
          <w:szCs w:val="24"/>
        </w:rPr>
        <w:t>Drejtorinë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7F1202" w:rsidRPr="007F1202">
        <w:rPr>
          <w:b/>
          <w:spacing w:val="1"/>
          <w:sz w:val="24"/>
          <w:szCs w:val="24"/>
        </w:rPr>
        <w:t>Financës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dhe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Shërbimeve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Mbështetëse</w:t>
      </w:r>
      <w:proofErr w:type="spellEnd"/>
      <w:r w:rsidR="00697237"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09296F" w:rsidRPr="0009296F">
        <w:rPr>
          <w:b/>
          <w:spacing w:val="1"/>
          <w:sz w:val="24"/>
          <w:szCs w:val="24"/>
        </w:rPr>
        <w:t>në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Autoritetin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Shtetëror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për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Informacionin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Gjeohapësinor</w:t>
      </w:r>
      <w:proofErr w:type="spellEnd"/>
    </w:p>
    <w:p w:rsidR="00F432A0" w:rsidRDefault="00F432A0" w:rsidP="0009296F">
      <w:pPr>
        <w:spacing w:line="200" w:lineRule="exact"/>
        <w:jc w:val="both"/>
      </w:pPr>
    </w:p>
    <w:p w:rsidR="00F432A0" w:rsidRDefault="00F432A0">
      <w:pPr>
        <w:spacing w:before="19" w:line="260" w:lineRule="exact"/>
        <w:rPr>
          <w:sz w:val="26"/>
          <w:szCs w:val="26"/>
        </w:rPr>
      </w:pPr>
    </w:p>
    <w:p w:rsidR="00F432A0" w:rsidRDefault="006C10ED">
      <w:pPr>
        <w:spacing w:line="275" w:lineRule="auto"/>
        <w:ind w:left="100" w:right="97"/>
        <w:jc w:val="both"/>
        <w:rPr>
          <w:sz w:val="24"/>
          <w:szCs w:val="24"/>
        </w:rPr>
      </w:pP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ET</w:t>
      </w:r>
      <w:r>
        <w:rPr>
          <w:b/>
          <w:spacing w:val="4"/>
          <w:sz w:val="24"/>
          <w:szCs w:val="24"/>
        </w:rPr>
        <w:t>YRA</w:t>
      </w:r>
      <w:r>
        <w:rPr>
          <w:b/>
          <w:sz w:val="24"/>
          <w:szCs w:val="24"/>
        </w:rPr>
        <w:t xml:space="preserve">T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H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8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IT</w:t>
      </w:r>
      <w:r>
        <w:rPr>
          <w:b/>
          <w:sz w:val="24"/>
          <w:szCs w:val="24"/>
        </w:rPr>
        <w:t>Ë 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RM</w:t>
      </w:r>
      <w:r>
        <w:rPr>
          <w:b/>
          <w:spacing w:val="8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5"/>
          <w:sz w:val="24"/>
          <w:szCs w:val="24"/>
        </w:rPr>
        <w:t>O</w:t>
      </w:r>
      <w:r>
        <w:rPr>
          <w:b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>U</w:t>
      </w:r>
      <w:r>
        <w:rPr>
          <w:b/>
          <w:sz w:val="24"/>
          <w:szCs w:val="24"/>
        </w:rPr>
        <w:t xml:space="preserve">K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6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7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OHE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Ë</w:t>
      </w:r>
      <w:r>
        <w:rPr>
          <w:b/>
          <w:sz w:val="24"/>
          <w:szCs w:val="24"/>
        </w:rPr>
        <w:t>:</w:t>
      </w:r>
    </w:p>
    <w:p w:rsidR="00F432A0" w:rsidRDefault="00F432A0">
      <w:pPr>
        <w:spacing w:before="2" w:line="160" w:lineRule="exact"/>
        <w:rPr>
          <w:sz w:val="16"/>
          <w:szCs w:val="16"/>
        </w:rPr>
      </w:pPr>
    </w:p>
    <w:p w:rsidR="00F432A0" w:rsidRDefault="00F432A0" w:rsidP="00B17BFC">
      <w:pPr>
        <w:spacing w:line="200" w:lineRule="exact"/>
        <w:jc w:val="both"/>
      </w:pP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1.  Organizon dhe koordinon veprimtarinë e sektorit dhe është përgjegjës për mirëfunksionimin e tij.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2.  Përgjegjës për kontrollin e punës lidhur me mbarëvajtjen e veprimtarisë financiare të ASIG, që nga planifikimi korrekt i shpenzimeve operative, investimeve dhe zbatimin e procedurave financiare, në purputhje me legjislacionin në fuqi.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3.  Kontrollon veprimtarinë administrative financiare dhe siguron përdorimin efektiv të fondeve të institucionit, përfshi fondin e pagave si edhe për të gjitha transaksionet financiare që lidhen me nevojat e institucionit dhe në marrëdhënie me të tretët.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4. Kontrollon dhe siguron mirëadministrimin e pasurisë së ASIG për kryerjen në afat të inventarizimit të vlerave monetare dhe materiale.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5. Bashkëpunon me strukturat përgjegjëse në ASIG për hartimin, monitorimin dhe vlerësimin e PBA-së në tregues sasiorë dhe buxhetorë, për çdo program buxhetor.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6. Monitoron periodikisht zbatimin e buxhetit në përputhje me standardet dhe procedurat e përcaktuara në ligjin e buxhetit dhe udhëzimet përkatëse për hartimin dhe zbatimin e buxhetit.</w:t>
      </w:r>
    </w:p>
    <w:p w:rsidR="007D3E49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7. Përgjegjës për kontrollin, monitorimin dhe përgatitjen e dokumentacionit nga ana financiare, gjatë procesit të prokurimeve, në përputhje me kuadrin ligjor në fuqi.</w:t>
      </w:r>
    </w:p>
    <w:p w:rsidR="00C77E4A" w:rsidRPr="007D3E49" w:rsidRDefault="007D3E49" w:rsidP="007D3E49">
      <w:pPr>
        <w:pStyle w:val="BodyText"/>
        <w:spacing w:line="276" w:lineRule="auto"/>
        <w:ind w:left="146" w:firstLine="6"/>
        <w:jc w:val="both"/>
      </w:pPr>
      <w:r w:rsidRPr="007D3E49">
        <w:t>8.  Përgjegjës për kontrollin e pasqyrave financiare vjetore të përgatitura nga specialistët.</w:t>
      </w:r>
    </w:p>
    <w:p w:rsidR="007D3E49" w:rsidRPr="003616B5" w:rsidRDefault="007D3E49" w:rsidP="007D3E49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</w:p>
    <w:p w:rsidR="00F432A0" w:rsidRDefault="006C10ED" w:rsidP="005558DD">
      <w:pPr>
        <w:ind w:left="820" w:right="73" w:hanging="36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JITH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AND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DA</w:t>
      </w:r>
      <w:r>
        <w:rPr>
          <w:b/>
          <w:spacing w:val="5"/>
          <w:sz w:val="24"/>
          <w:szCs w:val="24"/>
        </w:rPr>
        <w:t>TË</w:t>
      </w:r>
      <w:r>
        <w:rPr>
          <w:b/>
          <w:sz w:val="24"/>
          <w:szCs w:val="24"/>
        </w:rPr>
        <w:t>T</w:t>
      </w:r>
    </w:p>
    <w:p w:rsidR="00F432A0" w:rsidRDefault="00F432A0">
      <w:pPr>
        <w:spacing w:before="8" w:line="140" w:lineRule="exact"/>
        <w:rPr>
          <w:sz w:val="15"/>
          <w:szCs w:val="15"/>
        </w:rPr>
      </w:pPr>
    </w:p>
    <w:p w:rsidR="002977B9" w:rsidRDefault="002977B9" w:rsidP="002977B9">
      <w:pPr>
        <w:jc w:val="both"/>
      </w:pPr>
    </w:p>
    <w:p w:rsidR="007F1202" w:rsidRPr="007F1202" w:rsidRDefault="004E3782" w:rsidP="007F1202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z w:val="24"/>
          <w:szCs w:val="24"/>
        </w:rPr>
        <w:t>Të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Pr="007F1202">
        <w:rPr>
          <w:spacing w:val="1"/>
          <w:sz w:val="24"/>
          <w:szCs w:val="24"/>
        </w:rPr>
        <w:t>z</w:t>
      </w:r>
      <w:r w:rsidRPr="007F1202">
        <w:rPr>
          <w:sz w:val="24"/>
          <w:szCs w:val="24"/>
        </w:rPr>
        <w:t>otë</w:t>
      </w:r>
      <w:r w:rsidRPr="007F1202">
        <w:rPr>
          <w:spacing w:val="-1"/>
          <w:sz w:val="24"/>
          <w:szCs w:val="24"/>
        </w:rPr>
        <w:t>r</w:t>
      </w:r>
      <w:r w:rsidRPr="007F1202">
        <w:rPr>
          <w:sz w:val="24"/>
          <w:szCs w:val="24"/>
        </w:rPr>
        <w:t>ojë</w:t>
      </w:r>
      <w:proofErr w:type="spellEnd"/>
      <w:r w:rsidRPr="007F1202">
        <w:rPr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diplo</w:t>
      </w:r>
      <w:r w:rsidRPr="007F1202">
        <w:rPr>
          <w:spacing w:val="1"/>
          <w:sz w:val="24"/>
          <w:szCs w:val="24"/>
        </w:rPr>
        <w:t>m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të</w:t>
      </w:r>
      <w:proofErr w:type="spellEnd"/>
      <w:r w:rsidRPr="007F1202">
        <w:rPr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niv</w:t>
      </w:r>
      <w:r w:rsidRPr="007F1202">
        <w:rPr>
          <w:spacing w:val="-1"/>
          <w:sz w:val="24"/>
          <w:szCs w:val="24"/>
        </w:rPr>
        <w:t>e</w:t>
      </w:r>
      <w:r w:rsidRPr="007F1202">
        <w:rPr>
          <w:sz w:val="24"/>
          <w:szCs w:val="24"/>
        </w:rPr>
        <w:t>l</w:t>
      </w:r>
      <w:r w:rsidRPr="007F1202">
        <w:rPr>
          <w:spacing w:val="1"/>
          <w:sz w:val="24"/>
          <w:szCs w:val="24"/>
        </w:rPr>
        <w:t>i</w:t>
      </w:r>
      <w:r w:rsidRPr="007F1202">
        <w:rPr>
          <w:sz w:val="24"/>
          <w:szCs w:val="24"/>
        </w:rPr>
        <w:t>t</w:t>
      </w:r>
      <w:proofErr w:type="spellEnd"/>
      <w:r w:rsidRPr="007F1202">
        <w:rPr>
          <w:sz w:val="24"/>
          <w:szCs w:val="24"/>
        </w:rPr>
        <w:t xml:space="preserve"> Master</w:t>
      </w:r>
      <w:r w:rsidRPr="007F1202">
        <w:rPr>
          <w:spacing w:val="-1"/>
          <w:sz w:val="24"/>
          <w:szCs w:val="24"/>
        </w:rPr>
        <w:t xml:space="preserve"> </w:t>
      </w:r>
      <w:proofErr w:type="spellStart"/>
      <w:r w:rsidR="00230DE7">
        <w:rPr>
          <w:spacing w:val="1"/>
          <w:sz w:val="24"/>
          <w:szCs w:val="24"/>
        </w:rPr>
        <w:t>Shkencor</w:t>
      </w:r>
      <w:proofErr w:type="spellEnd"/>
      <w:r w:rsidRPr="007F1202">
        <w:rPr>
          <w:spacing w:val="2"/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në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="007F1202" w:rsidRPr="007F1202">
        <w:rPr>
          <w:spacing w:val="1"/>
          <w:sz w:val="24"/>
          <w:szCs w:val="24"/>
        </w:rPr>
        <w:t>Shkenca</w:t>
      </w:r>
      <w:proofErr w:type="spellEnd"/>
      <w:r w:rsidR="007F1202" w:rsidRPr="007F1202">
        <w:rPr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spacing w:val="1"/>
          <w:sz w:val="24"/>
          <w:szCs w:val="24"/>
        </w:rPr>
        <w:t>Ekonomike</w:t>
      </w:r>
      <w:proofErr w:type="spellEnd"/>
      <w:r w:rsidR="007F1202" w:rsidRPr="007F1202">
        <w:rPr>
          <w:spacing w:val="1"/>
          <w:sz w:val="24"/>
          <w:szCs w:val="24"/>
        </w:rPr>
        <w:t xml:space="preserve">. </w:t>
      </w:r>
    </w:p>
    <w:p w:rsidR="004E3782" w:rsidRPr="007F1202" w:rsidRDefault="004E3782" w:rsidP="007F1202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pacing w:val="4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k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a</w:t>
      </w:r>
      <w:r w:rsidRPr="007F1202">
        <w:rPr>
          <w:spacing w:val="5"/>
          <w:sz w:val="24"/>
          <w:szCs w:val="24"/>
        </w:rPr>
        <w:t>kt</w:t>
      </w:r>
      <w:r w:rsidRPr="007F1202">
        <w:rPr>
          <w:spacing w:val="4"/>
          <w:sz w:val="24"/>
          <w:szCs w:val="24"/>
        </w:rPr>
        <w:t>ë</w:t>
      </w:r>
      <w:r w:rsidRPr="007F1202">
        <w:rPr>
          <w:sz w:val="24"/>
          <w:szCs w:val="24"/>
        </w:rPr>
        <w:t>n</w:t>
      </w:r>
      <w:proofErr w:type="spellEnd"/>
      <w:r w:rsidRPr="007F1202">
        <w:rPr>
          <w:spacing w:val="9"/>
          <w:sz w:val="24"/>
          <w:szCs w:val="24"/>
        </w:rPr>
        <w:t xml:space="preserve"> </w:t>
      </w:r>
      <w:r w:rsidR="00230DE7">
        <w:rPr>
          <w:sz w:val="24"/>
          <w:szCs w:val="24"/>
        </w:rPr>
        <w:t>3</w:t>
      </w:r>
      <w:r w:rsidRPr="007F1202">
        <w:rPr>
          <w:spacing w:val="12"/>
          <w:sz w:val="24"/>
          <w:szCs w:val="24"/>
        </w:rPr>
        <w:t xml:space="preserve"> </w:t>
      </w:r>
      <w:r w:rsidRPr="007F1202">
        <w:rPr>
          <w:spacing w:val="4"/>
          <w:sz w:val="24"/>
          <w:szCs w:val="24"/>
        </w:rPr>
        <w:t>(</w:t>
      </w:r>
      <w:proofErr w:type="spellStart"/>
      <w:r w:rsidR="00230DE7">
        <w:rPr>
          <w:spacing w:val="5"/>
          <w:sz w:val="24"/>
          <w:szCs w:val="24"/>
        </w:rPr>
        <w:t>tre</w:t>
      </w:r>
      <w:proofErr w:type="spellEnd"/>
      <w:r w:rsidRPr="007F1202">
        <w:rPr>
          <w:sz w:val="24"/>
          <w:szCs w:val="24"/>
        </w:rPr>
        <w:t>)</w:t>
      </w:r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vi</w:t>
      </w:r>
      <w:r w:rsidRPr="007F1202">
        <w:rPr>
          <w:sz w:val="24"/>
          <w:szCs w:val="24"/>
        </w:rPr>
        <w:t>t</w:t>
      </w:r>
      <w:r w:rsidR="00230DE7">
        <w:rPr>
          <w:sz w:val="24"/>
          <w:szCs w:val="24"/>
        </w:rPr>
        <w:t>e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4"/>
          <w:sz w:val="24"/>
          <w:szCs w:val="24"/>
        </w:rPr>
        <w:t>e</w:t>
      </w:r>
      <w:r w:rsidRPr="007F1202">
        <w:rPr>
          <w:spacing w:val="5"/>
          <w:sz w:val="24"/>
          <w:szCs w:val="24"/>
        </w:rPr>
        <w:t>ks</w:t>
      </w:r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er</w:t>
      </w:r>
      <w:r w:rsidRPr="007F1202">
        <w:rPr>
          <w:spacing w:val="5"/>
          <w:sz w:val="24"/>
          <w:szCs w:val="24"/>
        </w:rPr>
        <w:t>i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n</w:t>
      </w:r>
      <w:r w:rsidRPr="007F1202">
        <w:rPr>
          <w:spacing w:val="4"/>
          <w:sz w:val="24"/>
          <w:szCs w:val="24"/>
        </w:rPr>
        <w:t>c</w:t>
      </w:r>
      <w:r w:rsidR="007F1202">
        <w:rPr>
          <w:spacing w:val="4"/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5"/>
          <w:sz w:val="24"/>
          <w:szCs w:val="24"/>
        </w:rPr>
        <w:t>un</w:t>
      </w:r>
      <w:r w:rsidRPr="007F1202">
        <w:rPr>
          <w:spacing w:val="4"/>
          <w:sz w:val="24"/>
          <w:szCs w:val="24"/>
        </w:rPr>
        <w:t>e</w:t>
      </w:r>
      <w:proofErr w:type="spellEnd"/>
      <w:r w:rsidR="00230DE7">
        <w:rPr>
          <w:sz w:val="24"/>
          <w:szCs w:val="24"/>
        </w:rPr>
        <w:t xml:space="preserve"> </w:t>
      </w:r>
      <w:proofErr w:type="spellStart"/>
      <w:r w:rsidR="00230DE7">
        <w:rPr>
          <w:sz w:val="24"/>
          <w:szCs w:val="24"/>
        </w:rPr>
        <w:t>në</w:t>
      </w:r>
      <w:proofErr w:type="spellEnd"/>
      <w:r w:rsidR="00230DE7">
        <w:rPr>
          <w:sz w:val="24"/>
          <w:szCs w:val="24"/>
        </w:rPr>
        <w:t xml:space="preserve"> </w:t>
      </w:r>
      <w:proofErr w:type="spellStart"/>
      <w:r w:rsidR="003A515B">
        <w:rPr>
          <w:sz w:val="24"/>
          <w:szCs w:val="24"/>
        </w:rPr>
        <w:t>profesion</w:t>
      </w:r>
      <w:proofErr w:type="spellEnd"/>
      <w:r w:rsidR="003A515B">
        <w:rPr>
          <w:sz w:val="24"/>
          <w:szCs w:val="24"/>
        </w:rPr>
        <w:t>.</w:t>
      </w:r>
    </w:p>
    <w:p w:rsidR="003A515B" w:rsidRPr="003A515B" w:rsidRDefault="003A515B" w:rsidP="00230DE7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3A515B">
        <w:rPr>
          <w:sz w:val="24"/>
          <w:szCs w:val="24"/>
          <w:lang w:val="sq-AL" w:eastAsia="en-GB"/>
        </w:rPr>
        <w:lastRenderedPageBreak/>
        <w:t>Aftësi për të ofruar drejtim teknik, për të koordinuar, kontrolluar dhe vlerësuar veprimtarinë e vartësve dhe përdorimin e burimeve,</w:t>
      </w:r>
    </w:p>
    <w:p w:rsidR="00230DE7" w:rsidRPr="00552BAC" w:rsidRDefault="00230DE7" w:rsidP="00230DE7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552BAC">
        <w:rPr>
          <w:sz w:val="24"/>
          <w:szCs w:val="24"/>
        </w:rPr>
        <w:t>Të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ketë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aftësi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të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mira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komunikuese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dhe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menaxhuese</w:t>
      </w:r>
      <w:proofErr w:type="spellEnd"/>
      <w:r w:rsidRPr="00552BAC">
        <w:rPr>
          <w:sz w:val="24"/>
          <w:szCs w:val="24"/>
        </w:rPr>
        <w:t xml:space="preserve">; </w:t>
      </w:r>
    </w:p>
    <w:p w:rsidR="00230DE7" w:rsidRPr="00230DE7" w:rsidRDefault="00230DE7" w:rsidP="00230DE7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552BAC">
        <w:rPr>
          <w:sz w:val="24"/>
          <w:szCs w:val="24"/>
        </w:rPr>
        <w:t>Të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ketë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njohuri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për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parimet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dhe</w:t>
      </w:r>
      <w:proofErr w:type="spellEnd"/>
      <w:r w:rsidRPr="00552BAC">
        <w:rPr>
          <w:sz w:val="24"/>
          <w:szCs w:val="24"/>
        </w:rPr>
        <w:t xml:space="preserve"> </w:t>
      </w:r>
      <w:proofErr w:type="spellStart"/>
      <w:r w:rsidRPr="00552BAC">
        <w:rPr>
          <w:sz w:val="24"/>
          <w:szCs w:val="24"/>
        </w:rPr>
        <w:t>praktikat</w:t>
      </w:r>
      <w:proofErr w:type="spellEnd"/>
      <w:r w:rsidRPr="00552BAC">
        <w:rPr>
          <w:sz w:val="24"/>
          <w:szCs w:val="24"/>
        </w:rPr>
        <w:t xml:space="preserve"> administrative; 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kudrin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ligjor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fuqi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për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financat</w:t>
      </w:r>
      <w:proofErr w:type="spellEnd"/>
      <w:r w:rsidRPr="007F1202">
        <w:rPr>
          <w:color w:val="000000"/>
        </w:rPr>
        <w:t xml:space="preserve">, </w:t>
      </w:r>
      <w:proofErr w:type="spellStart"/>
      <w:r w:rsidRPr="007F1202">
        <w:rPr>
          <w:color w:val="000000"/>
        </w:rPr>
        <w:t>buxhetin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prokurimet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publike</w:t>
      </w:r>
      <w:proofErr w:type="spellEnd"/>
      <w:r w:rsidRPr="007F1202">
        <w:rPr>
          <w:color w:val="000000"/>
        </w:rPr>
        <w:t>.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Të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njohë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mirë</w:t>
      </w:r>
      <w:proofErr w:type="spellEnd"/>
      <w:r w:rsidR="008D232C">
        <w:rPr>
          <w:color w:val="000000"/>
        </w:rPr>
        <w:t xml:space="preserve"> </w:t>
      </w:r>
      <w:proofErr w:type="spellStart"/>
      <w:r w:rsidR="008D232C">
        <w:rPr>
          <w:color w:val="000000"/>
        </w:rPr>
        <w:t>gjuhën</w:t>
      </w:r>
      <w:proofErr w:type="spellEnd"/>
      <w:r w:rsidR="008D232C">
        <w:rPr>
          <w:color w:val="000000"/>
        </w:rPr>
        <w:t xml:space="preserve"> </w:t>
      </w:r>
      <w:proofErr w:type="spellStart"/>
      <w:r w:rsidR="008D232C">
        <w:rPr>
          <w:color w:val="000000"/>
        </w:rPr>
        <w:t>angleze</w:t>
      </w:r>
      <w:proofErr w:type="spellEnd"/>
      <w:r w:rsidR="008D232C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njohja</w:t>
      </w:r>
      <w:proofErr w:type="spellEnd"/>
      <w:r w:rsidRPr="007F1202">
        <w:rPr>
          <w:color w:val="000000"/>
        </w:rPr>
        <w:t xml:space="preserve"> e </w:t>
      </w:r>
      <w:proofErr w:type="spellStart"/>
      <w:r w:rsidRPr="007F1202">
        <w:rPr>
          <w:color w:val="000000"/>
        </w:rPr>
        <w:t>gjuhëve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tjera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është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prioritet</w:t>
      </w:r>
      <w:proofErr w:type="spellEnd"/>
      <w:r w:rsidRPr="007F1202">
        <w:rPr>
          <w:color w:val="000000"/>
        </w:rPr>
        <w:t>.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programet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kompjuterike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bazë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programet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që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lidhen</w:t>
      </w:r>
      <w:proofErr w:type="spellEnd"/>
      <w:r w:rsidRPr="007F1202">
        <w:rPr>
          <w:color w:val="000000"/>
        </w:rPr>
        <w:t xml:space="preserve"> me </w:t>
      </w:r>
      <w:proofErr w:type="spellStart"/>
      <w:r w:rsidRPr="007F1202">
        <w:rPr>
          <w:color w:val="000000"/>
        </w:rPr>
        <w:t>kontabilitetin</w:t>
      </w:r>
      <w:proofErr w:type="spellEnd"/>
      <w:proofErr w:type="gramStart"/>
      <w:r w:rsidRPr="007F1202">
        <w:rPr>
          <w:color w:val="000000"/>
        </w:rPr>
        <w:t>..</w:t>
      </w:r>
      <w:proofErr w:type="gramEnd"/>
    </w:p>
    <w:p w:rsidR="000A5300" w:rsidRPr="000A5300" w:rsidRDefault="000A5300" w:rsidP="00B17BFC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0A5300">
        <w:rPr>
          <w:color w:val="000000"/>
        </w:rPr>
        <w:t>Vlerësohen</w:t>
      </w:r>
      <w:proofErr w:type="spellEnd"/>
      <w:r w:rsidRPr="000A5300">
        <w:rPr>
          <w:color w:val="000000"/>
        </w:rPr>
        <w:t xml:space="preserve"> </w:t>
      </w:r>
      <w:proofErr w:type="spellStart"/>
      <w:r w:rsidR="008D232C">
        <w:rPr>
          <w:color w:val="000000"/>
        </w:rPr>
        <w:t>c</w:t>
      </w:r>
      <w:r w:rsidRPr="000A5300">
        <w:rPr>
          <w:color w:val="000000"/>
        </w:rPr>
        <w:t>ertifikimet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për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sa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më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lart</w:t>
      </w:r>
      <w:proofErr w:type="spellEnd"/>
      <w:r w:rsidRPr="000A5300">
        <w:rPr>
          <w:color w:val="000000"/>
        </w:rPr>
        <w:t>.</w:t>
      </w:r>
      <w:bookmarkStart w:id="0" w:name="_GoBack"/>
      <w:bookmarkEnd w:id="0"/>
    </w:p>
    <w:p w:rsidR="00F432A0" w:rsidRPr="000A5300" w:rsidRDefault="00F432A0">
      <w:pPr>
        <w:spacing w:before="6" w:line="140" w:lineRule="exact"/>
        <w:rPr>
          <w:sz w:val="24"/>
          <w:szCs w:val="24"/>
        </w:rPr>
      </w:pPr>
    </w:p>
    <w:p w:rsidR="00F432A0" w:rsidRDefault="00F432A0">
      <w:pPr>
        <w:spacing w:line="200" w:lineRule="exact"/>
      </w:pPr>
    </w:p>
    <w:p w:rsidR="002977B9" w:rsidRPr="003A515B" w:rsidRDefault="006C10ED" w:rsidP="003A515B">
      <w:pPr>
        <w:spacing w:line="275" w:lineRule="auto"/>
        <w:ind w:left="100" w:right="97"/>
        <w:jc w:val="both"/>
        <w:rPr>
          <w:b/>
          <w:spacing w:val="4"/>
          <w:sz w:val="24"/>
          <w:szCs w:val="24"/>
        </w:rPr>
      </w:pPr>
      <w:r w:rsidRPr="003A515B">
        <w:rPr>
          <w:b/>
          <w:spacing w:val="4"/>
          <w:sz w:val="24"/>
          <w:szCs w:val="24"/>
        </w:rPr>
        <w:t>PAGA PËR POZICIONIN ËSHTË NË KATEGORINË</w:t>
      </w:r>
      <w:r w:rsidR="003A515B" w:rsidRPr="003A515B">
        <w:rPr>
          <w:b/>
          <w:spacing w:val="4"/>
          <w:sz w:val="24"/>
          <w:szCs w:val="24"/>
        </w:rPr>
        <w:t xml:space="preserve"> </w:t>
      </w:r>
      <w:r w:rsidRPr="003A515B">
        <w:rPr>
          <w:b/>
          <w:spacing w:val="4"/>
          <w:sz w:val="24"/>
          <w:szCs w:val="24"/>
        </w:rPr>
        <w:t>(</w:t>
      </w:r>
      <w:r w:rsidR="002977B9" w:rsidRPr="003A515B">
        <w:rPr>
          <w:b/>
          <w:spacing w:val="4"/>
          <w:sz w:val="24"/>
          <w:szCs w:val="24"/>
        </w:rPr>
        <w:t>I</w:t>
      </w:r>
      <w:r w:rsidR="003A515B" w:rsidRPr="003A515B">
        <w:rPr>
          <w:b/>
          <w:spacing w:val="4"/>
          <w:sz w:val="24"/>
          <w:szCs w:val="24"/>
        </w:rPr>
        <w:t>II</w:t>
      </w:r>
      <w:r w:rsidR="002977B9" w:rsidRPr="003A515B">
        <w:rPr>
          <w:b/>
          <w:spacing w:val="4"/>
          <w:sz w:val="24"/>
          <w:szCs w:val="24"/>
        </w:rPr>
        <w:t>-a</w:t>
      </w:r>
      <w:r w:rsidR="003A515B">
        <w:rPr>
          <w:b/>
          <w:spacing w:val="4"/>
          <w:sz w:val="24"/>
          <w:szCs w:val="24"/>
        </w:rPr>
        <w:t>/1</w:t>
      </w:r>
      <w:r w:rsidRPr="003A515B">
        <w:rPr>
          <w:b/>
          <w:spacing w:val="4"/>
          <w:sz w:val="24"/>
          <w:szCs w:val="24"/>
        </w:rPr>
        <w:t xml:space="preserve">) </w:t>
      </w:r>
    </w:p>
    <w:p w:rsidR="002977B9" w:rsidRDefault="002977B9">
      <w:pPr>
        <w:spacing w:line="275" w:lineRule="auto"/>
        <w:ind w:left="100" w:right="2741"/>
        <w:rPr>
          <w:b/>
          <w:spacing w:val="6"/>
          <w:sz w:val="24"/>
          <w:szCs w:val="24"/>
        </w:rPr>
      </w:pPr>
    </w:p>
    <w:p w:rsidR="00F432A0" w:rsidRDefault="006C10ED">
      <w:pPr>
        <w:spacing w:line="275" w:lineRule="auto"/>
        <w:ind w:left="100" w:right="2741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RA</w:t>
      </w:r>
      <w:r>
        <w:rPr>
          <w:b/>
          <w:spacing w:val="5"/>
          <w:sz w:val="24"/>
          <w:szCs w:val="24"/>
        </w:rPr>
        <w:t>QITJ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UM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TE</w:t>
      </w:r>
      <w:r>
        <w:rPr>
          <w:b/>
          <w:spacing w:val="4"/>
          <w:sz w:val="24"/>
          <w:szCs w:val="24"/>
        </w:rPr>
        <w:t>V</w:t>
      </w:r>
      <w:r>
        <w:rPr>
          <w:b/>
          <w:spacing w:val="5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:rsidR="006C10ED" w:rsidRPr="00FE3C1C" w:rsidRDefault="006C10ED" w:rsidP="00FE3C1C">
      <w:pPr>
        <w:spacing w:after="120" w:line="276" w:lineRule="auto"/>
        <w:ind w:left="101"/>
        <w:jc w:val="both"/>
        <w:rPr>
          <w:color w:val="000000"/>
          <w:position w:val="-1"/>
          <w:sz w:val="24"/>
          <w:szCs w:val="24"/>
        </w:rPr>
      </w:pPr>
      <w:proofErr w:type="spellStart"/>
      <w:r>
        <w:rPr>
          <w:spacing w:val="4"/>
          <w:sz w:val="24"/>
          <w:szCs w:val="24"/>
        </w:rPr>
        <w:t>Ka</w:t>
      </w:r>
      <w:r>
        <w:rPr>
          <w:spacing w:val="5"/>
          <w:sz w:val="24"/>
          <w:szCs w:val="24"/>
        </w:rPr>
        <w:t>ndid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 w:rsidR="00FA5F3F">
        <w:rPr>
          <w:sz w:val="24"/>
          <w:szCs w:val="24"/>
        </w:rPr>
        <w:t>i</w:t>
      </w:r>
      <w:proofErr w:type="spellEnd"/>
      <w:r>
        <w:rPr>
          <w:spacing w:val="14"/>
          <w:sz w:val="24"/>
          <w:szCs w:val="24"/>
        </w:rPr>
        <w:t xml:space="preserve"> </w:t>
      </w:r>
      <w:proofErr w:type="spellStart"/>
      <w:r>
        <w:rPr>
          <w:spacing w:val="7"/>
          <w:sz w:val="24"/>
          <w:szCs w:val="24"/>
        </w:rPr>
        <w:t>d</w:t>
      </w:r>
      <w:r>
        <w:rPr>
          <w:spacing w:val="5"/>
          <w:sz w:val="24"/>
          <w:szCs w:val="24"/>
        </w:rPr>
        <w:t>uh</w:t>
      </w:r>
      <w:r>
        <w:rPr>
          <w:spacing w:val="4"/>
          <w:sz w:val="24"/>
          <w:szCs w:val="24"/>
        </w:rPr>
        <w:t>e</w:t>
      </w:r>
      <w:r w:rsidR="00FA5F3F">
        <w:rPr>
          <w:sz w:val="24"/>
          <w:szCs w:val="24"/>
        </w:rPr>
        <w:t>t</w:t>
      </w:r>
      <w:proofErr w:type="spellEnd"/>
      <w:r w:rsidR="00FA5F3F">
        <w:rPr>
          <w:sz w:val="24"/>
          <w:szCs w:val="24"/>
        </w:rPr>
        <w:t xml:space="preserve">  </w:t>
      </w:r>
      <w:proofErr w:type="spellStart"/>
      <w:r>
        <w:rPr>
          <w:spacing w:val="7"/>
          <w:sz w:val="24"/>
          <w:szCs w:val="24"/>
        </w:rPr>
        <w:t>t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4"/>
          <w:sz w:val="24"/>
          <w:szCs w:val="24"/>
        </w:rPr>
        <w:t>ë</w:t>
      </w:r>
      <w:r>
        <w:rPr>
          <w:spacing w:val="6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5"/>
          <w:sz w:val="24"/>
          <w:szCs w:val="24"/>
        </w:rPr>
        <w:t>o</w:t>
      </w:r>
      <w:r>
        <w:rPr>
          <w:spacing w:val="7"/>
          <w:sz w:val="24"/>
          <w:szCs w:val="24"/>
        </w:rPr>
        <w:t>j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7"/>
          <w:sz w:val="24"/>
          <w:szCs w:val="24"/>
        </w:rPr>
        <w:t>d</w:t>
      </w:r>
      <w:r w:rsidR="00FA5F3F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s</w:t>
      </w:r>
      <w:proofErr w:type="spellEnd"/>
      <w:r>
        <w:rPr>
          <w:spacing w:val="14"/>
          <w:sz w:val="24"/>
          <w:szCs w:val="24"/>
        </w:rPr>
        <w:t xml:space="preserve"> </w:t>
      </w:r>
      <w:r w:rsidR="00FB2C41">
        <w:rPr>
          <w:spacing w:val="5"/>
          <w:sz w:val="24"/>
          <w:szCs w:val="24"/>
        </w:rPr>
        <w:t>21</w:t>
      </w:r>
      <w:r w:rsidR="002977B9">
        <w:rPr>
          <w:spacing w:val="5"/>
          <w:sz w:val="24"/>
          <w:szCs w:val="24"/>
        </w:rPr>
        <w:t>.0</w:t>
      </w:r>
      <w:r w:rsidR="00FB2C41">
        <w:rPr>
          <w:spacing w:val="5"/>
          <w:sz w:val="24"/>
          <w:szCs w:val="24"/>
        </w:rPr>
        <w:t>7</w:t>
      </w:r>
      <w:r w:rsidR="002977B9">
        <w:rPr>
          <w:spacing w:val="5"/>
          <w:sz w:val="24"/>
          <w:szCs w:val="24"/>
        </w:rPr>
        <w:t>.2023</w:t>
      </w:r>
      <w:r>
        <w:rPr>
          <w:sz w:val="24"/>
          <w:szCs w:val="24"/>
        </w:rPr>
        <w:t>,</w:t>
      </w:r>
      <w:r w:rsidR="00C02B2F" w:rsidRPr="00C02B2F"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Autoritetin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Shtetëror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për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Informacionin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Gjeohapësinor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adresën</w:t>
      </w:r>
      <w:proofErr w:type="spellEnd"/>
      <w:r w:rsidR="00C02B2F" w:rsidRPr="00C02B2F">
        <w:rPr>
          <w:sz w:val="24"/>
          <w:szCs w:val="24"/>
        </w:rPr>
        <w:t xml:space="preserve">: </w:t>
      </w:r>
      <w:proofErr w:type="spellStart"/>
      <w:r w:rsidR="00C02B2F" w:rsidRPr="00C02B2F">
        <w:rPr>
          <w:sz w:val="24"/>
          <w:szCs w:val="24"/>
        </w:rPr>
        <w:t>Rruga</w:t>
      </w:r>
      <w:proofErr w:type="spellEnd"/>
      <w:r w:rsidR="00C02B2F" w:rsidRPr="00C02B2F">
        <w:rPr>
          <w:sz w:val="24"/>
          <w:szCs w:val="24"/>
        </w:rPr>
        <w:t xml:space="preserve"> “P</w:t>
      </w:r>
      <w:r w:rsidR="00C02B2F">
        <w:rPr>
          <w:sz w:val="24"/>
          <w:szCs w:val="24"/>
        </w:rPr>
        <w:t xml:space="preserve">apa </w:t>
      </w:r>
      <w:proofErr w:type="spellStart"/>
      <w:r w:rsidR="00C02B2F">
        <w:rPr>
          <w:sz w:val="24"/>
          <w:szCs w:val="24"/>
        </w:rPr>
        <w:t>Gjon</w:t>
      </w:r>
      <w:proofErr w:type="spellEnd"/>
      <w:r w:rsidR="00C02B2F">
        <w:rPr>
          <w:sz w:val="24"/>
          <w:szCs w:val="24"/>
        </w:rPr>
        <w:t xml:space="preserve"> </w:t>
      </w:r>
      <w:proofErr w:type="spellStart"/>
      <w:r w:rsidR="00C02B2F">
        <w:rPr>
          <w:sz w:val="24"/>
          <w:szCs w:val="24"/>
        </w:rPr>
        <w:t>Pali</w:t>
      </w:r>
      <w:proofErr w:type="spellEnd"/>
      <w:r w:rsidR="00C02B2F">
        <w:rPr>
          <w:sz w:val="24"/>
          <w:szCs w:val="24"/>
        </w:rPr>
        <w:t xml:space="preserve"> II”, </w:t>
      </w:r>
      <w:proofErr w:type="spellStart"/>
      <w:r w:rsidR="00C02B2F">
        <w:rPr>
          <w:sz w:val="24"/>
          <w:szCs w:val="24"/>
        </w:rPr>
        <w:t>Nd</w:t>
      </w:r>
      <w:proofErr w:type="spellEnd"/>
      <w:r w:rsidR="00C02B2F">
        <w:rPr>
          <w:sz w:val="24"/>
          <w:szCs w:val="24"/>
        </w:rPr>
        <w:t>. 2, H</w:t>
      </w:r>
      <w:r>
        <w:rPr>
          <w:sz w:val="24"/>
          <w:szCs w:val="24"/>
        </w:rPr>
        <w:t xml:space="preserve">.3, </w:t>
      </w:r>
      <w:r w:rsidR="00C02B2F">
        <w:rPr>
          <w:sz w:val="24"/>
          <w:szCs w:val="24"/>
        </w:rPr>
        <w:t>Kati 2</w:t>
      </w:r>
      <w:r w:rsidR="00C02B2F" w:rsidRPr="00C02B2F">
        <w:rPr>
          <w:sz w:val="24"/>
          <w:szCs w:val="24"/>
        </w:rPr>
        <w:t xml:space="preserve">, </w:t>
      </w:r>
      <w:proofErr w:type="spellStart"/>
      <w:r w:rsidR="00C02B2F" w:rsidRPr="00C02B2F">
        <w:rPr>
          <w:sz w:val="24"/>
          <w:szCs w:val="24"/>
        </w:rPr>
        <w:t>Tiranë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ose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r w:rsidR="00FA5F3F">
        <w:rPr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n</w:t>
      </w:r>
      <w:proofErr w:type="spellEnd"/>
      <w:r>
        <w:rPr>
          <w:spacing w:val="16"/>
          <w:sz w:val="24"/>
          <w:szCs w:val="24"/>
        </w:rPr>
        <w:t xml:space="preserve"> </w:t>
      </w:r>
      <w:r w:rsidR="00FA5F3F"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pacing w:val="-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–</w:t>
      </w:r>
      <w:proofErr w:type="spellStart"/>
      <w:r>
        <w:rPr>
          <w:spacing w:val="5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ili</w:t>
      </w:r>
      <w:r>
        <w:rPr>
          <w:spacing w:val="7"/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hyperlink r:id="rId5" w:history="1">
        <w:r w:rsidR="00D26C6A" w:rsidRPr="00B85FCE">
          <w:rPr>
            <w:rStyle w:val="Hyperlink"/>
            <w:position w:val="-1"/>
            <w:sz w:val="24"/>
            <w:szCs w:val="24"/>
            <w:u w:color="0000FF"/>
          </w:rPr>
          <w:t>info@asig.gov.al</w:t>
        </w:r>
        <w:r w:rsidR="00D26C6A" w:rsidRPr="00B85FCE">
          <w:rPr>
            <w:rStyle w:val="Hyperlink"/>
            <w:position w:val="-1"/>
            <w:sz w:val="24"/>
            <w:szCs w:val="24"/>
          </w:rPr>
          <w:t>,</w:t>
        </w:r>
      </w:hyperlink>
      <w:r>
        <w:rPr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position w:val="-1"/>
          <w:sz w:val="24"/>
          <w:szCs w:val="24"/>
        </w:rPr>
        <w:t>k</w:t>
      </w:r>
      <w:r>
        <w:rPr>
          <w:color w:val="000000"/>
          <w:spacing w:val="4"/>
          <w:position w:val="-1"/>
          <w:sz w:val="24"/>
          <w:szCs w:val="24"/>
        </w:rPr>
        <w:t>ë</w:t>
      </w:r>
      <w:r>
        <w:rPr>
          <w:color w:val="000000"/>
          <w:spacing w:val="5"/>
          <w:position w:val="-1"/>
          <w:sz w:val="24"/>
          <w:szCs w:val="24"/>
        </w:rPr>
        <w:t>t</w:t>
      </w:r>
      <w:r>
        <w:rPr>
          <w:color w:val="000000"/>
          <w:position w:val="-1"/>
          <w:sz w:val="24"/>
          <w:szCs w:val="24"/>
        </w:rPr>
        <w:t>o</w:t>
      </w:r>
      <w:proofErr w:type="spellEnd"/>
      <w:r>
        <w:rPr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position w:val="-1"/>
          <w:sz w:val="24"/>
          <w:szCs w:val="24"/>
        </w:rPr>
        <w:t>dokum</w:t>
      </w:r>
      <w:r>
        <w:rPr>
          <w:color w:val="000000"/>
          <w:spacing w:val="6"/>
          <w:position w:val="-1"/>
          <w:sz w:val="24"/>
          <w:szCs w:val="24"/>
        </w:rPr>
        <w:t>e</w:t>
      </w:r>
      <w:r>
        <w:rPr>
          <w:color w:val="000000"/>
          <w:spacing w:val="5"/>
          <w:position w:val="-1"/>
          <w:sz w:val="24"/>
          <w:szCs w:val="24"/>
        </w:rPr>
        <w:t>nt</w:t>
      </w:r>
      <w:r>
        <w:rPr>
          <w:color w:val="000000"/>
          <w:spacing w:val="4"/>
          <w:position w:val="-1"/>
          <w:sz w:val="24"/>
          <w:szCs w:val="24"/>
        </w:rPr>
        <w:t>e</w:t>
      </w:r>
      <w:proofErr w:type="spellEnd"/>
      <w:r>
        <w:rPr>
          <w:color w:val="000000"/>
          <w:position w:val="-1"/>
          <w:sz w:val="24"/>
          <w:szCs w:val="24"/>
        </w:rPr>
        <w:t>: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29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Kër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pliki</w:t>
      </w:r>
      <w:r w:rsidRPr="00D26C6A">
        <w:rPr>
          <w:sz w:val="24"/>
          <w:szCs w:val="24"/>
        </w:rPr>
        <w:t>m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r w:rsidRPr="00D26C6A">
        <w:rPr>
          <w:spacing w:val="6"/>
          <w:sz w:val="24"/>
          <w:szCs w:val="24"/>
        </w:rPr>
        <w:t>CV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diplom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d</w:t>
      </w:r>
      <w:r w:rsidRPr="00D26C6A">
        <w:rPr>
          <w:spacing w:val="5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list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ot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lib</w:t>
      </w:r>
      <w:r w:rsidRPr="00D26C6A">
        <w:rPr>
          <w:spacing w:val="6"/>
          <w:sz w:val="24"/>
          <w:szCs w:val="24"/>
        </w:rPr>
        <w:t>r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6"/>
          <w:sz w:val="24"/>
          <w:szCs w:val="24"/>
        </w:rPr>
        <w:t>z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pun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6"/>
          <w:sz w:val="24"/>
          <w:szCs w:val="24"/>
        </w:rPr>
        <w:t>c</w:t>
      </w:r>
      <w:r w:rsidRPr="00D26C6A">
        <w:rPr>
          <w:spacing w:val="4"/>
          <w:sz w:val="24"/>
          <w:szCs w:val="24"/>
        </w:rPr>
        <w:t>er</w:t>
      </w:r>
      <w:r w:rsidRPr="00D26C6A">
        <w:rPr>
          <w:spacing w:val="5"/>
          <w:sz w:val="24"/>
          <w:szCs w:val="24"/>
        </w:rPr>
        <w:t>ti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6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li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ikimi</w:t>
      </w:r>
      <w:r w:rsidRPr="00D26C6A">
        <w:rPr>
          <w:sz w:val="24"/>
          <w:szCs w:val="24"/>
        </w:rPr>
        <w:t>t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r w:rsidRPr="00D26C6A">
        <w:rPr>
          <w:spacing w:val="4"/>
          <w:sz w:val="24"/>
          <w:szCs w:val="24"/>
        </w:rPr>
        <w:t>(</w:t>
      </w:r>
      <w:proofErr w:type="spellStart"/>
      <w:r w:rsidRPr="00D26C6A">
        <w:rPr>
          <w:spacing w:val="5"/>
          <w:sz w:val="24"/>
          <w:szCs w:val="24"/>
        </w:rPr>
        <w:t>n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proofErr w:type="spellEnd"/>
      <w:r w:rsidRPr="00D26C6A">
        <w:rPr>
          <w:sz w:val="24"/>
          <w:szCs w:val="24"/>
        </w:rPr>
        <w:t>)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pacing w:val="5"/>
          <w:sz w:val="24"/>
          <w:szCs w:val="24"/>
        </w:rPr>
        <w:t>hmiv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juh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h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a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Vër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timi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nd</w:t>
      </w:r>
      <w:r w:rsidRPr="00D26C6A">
        <w:rPr>
          <w:spacing w:val="7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7"/>
          <w:sz w:val="24"/>
          <w:szCs w:val="24"/>
        </w:rPr>
        <w:t>j</w:t>
      </w:r>
      <w:r w:rsidRPr="00D26C6A">
        <w:rPr>
          <w:sz w:val="24"/>
          <w:szCs w:val="24"/>
        </w:rPr>
        <w:t>y</w:t>
      </w:r>
      <w:r w:rsidRPr="00D26C6A">
        <w:rPr>
          <w:spacing w:val="7"/>
          <w:sz w:val="24"/>
          <w:szCs w:val="24"/>
        </w:rPr>
        <w:t>q</w:t>
      </w:r>
      <w:r w:rsidRPr="00D26C6A">
        <w:rPr>
          <w:spacing w:val="6"/>
          <w:sz w:val="24"/>
          <w:szCs w:val="24"/>
        </w:rPr>
        <w:t>ë</w:t>
      </w:r>
      <w:r w:rsidRPr="00D26C6A">
        <w:rPr>
          <w:spacing w:val="5"/>
          <w:sz w:val="24"/>
          <w:szCs w:val="24"/>
        </w:rPr>
        <w:t>so</w:t>
      </w:r>
      <w:r w:rsidRPr="00D26C6A">
        <w:rPr>
          <w:spacing w:val="6"/>
          <w:sz w:val="24"/>
          <w:szCs w:val="24"/>
        </w:rPr>
        <w:t>r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l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6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r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o</w:t>
      </w:r>
      <w:r w:rsidRPr="00D26C6A">
        <w:rPr>
          <w:spacing w:val="5"/>
          <w:sz w:val="24"/>
          <w:szCs w:val="24"/>
        </w:rPr>
        <w:t>m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ndim</w:t>
      </w:r>
      <w:r w:rsidRPr="00D26C6A">
        <w:rPr>
          <w:sz w:val="24"/>
          <w:szCs w:val="24"/>
        </w:rPr>
        <w:t>i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num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l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on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7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7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re</w:t>
      </w:r>
      <w:r w:rsidRPr="00D26C6A">
        <w:rPr>
          <w:spacing w:val="5"/>
          <w:sz w:val="24"/>
          <w:szCs w:val="24"/>
        </w:rPr>
        <w:t>s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plo</w:t>
      </w:r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’</w:t>
      </w:r>
      <w:r w:rsidRPr="00D26C6A">
        <w:rPr>
          <w:sz w:val="24"/>
          <w:szCs w:val="24"/>
        </w:rPr>
        <w:t>u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kont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ktu</w:t>
      </w:r>
      <w:r w:rsidRPr="00D26C6A">
        <w:rPr>
          <w:spacing w:val="6"/>
          <w:sz w:val="24"/>
          <w:szCs w:val="24"/>
        </w:rPr>
        <w:t>a</w:t>
      </w:r>
      <w:r w:rsidRPr="00D26C6A">
        <w:rPr>
          <w:sz w:val="24"/>
          <w:szCs w:val="24"/>
        </w:rPr>
        <w:t>r</w:t>
      </w:r>
      <w:proofErr w:type="spellEnd"/>
    </w:p>
    <w:p w:rsidR="00D26C6A" w:rsidRDefault="00D26C6A">
      <w:pPr>
        <w:spacing w:before="41"/>
        <w:ind w:left="820"/>
        <w:rPr>
          <w:sz w:val="24"/>
          <w:szCs w:val="24"/>
        </w:rPr>
      </w:pPr>
    </w:p>
    <w:p w:rsidR="00F432A0" w:rsidRDefault="006C10ED">
      <w:pPr>
        <w:spacing w:before="41"/>
        <w:ind w:left="100"/>
        <w:rPr>
          <w:sz w:val="24"/>
          <w:szCs w:val="24"/>
        </w:rPr>
      </w:pPr>
      <w:proofErr w:type="spellStart"/>
      <w:r>
        <w:rPr>
          <w:spacing w:val="5"/>
          <w:sz w:val="24"/>
          <w:szCs w:val="24"/>
        </w:rPr>
        <w:t>Mosp</w:t>
      </w:r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qitj</w:t>
      </w:r>
      <w:r>
        <w:rPr>
          <w:sz w:val="24"/>
          <w:szCs w:val="24"/>
        </w:rPr>
        <w:t>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plo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nd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f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doku</w:t>
      </w:r>
      <w:r>
        <w:rPr>
          <w:spacing w:val="7"/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nt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sj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sku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li</w:t>
      </w:r>
      <w:r>
        <w:rPr>
          <w:spacing w:val="4"/>
          <w:sz w:val="24"/>
          <w:szCs w:val="24"/>
        </w:rPr>
        <w:t>f</w:t>
      </w:r>
      <w:r>
        <w:rPr>
          <w:spacing w:val="5"/>
          <w:sz w:val="24"/>
          <w:szCs w:val="24"/>
        </w:rPr>
        <w:t>iki</w:t>
      </w:r>
      <w:r>
        <w:rPr>
          <w:sz w:val="24"/>
          <w:szCs w:val="24"/>
        </w:rPr>
        <w:t>m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ndi</w:t>
      </w:r>
      <w:r>
        <w:rPr>
          <w:spacing w:val="7"/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tit</w:t>
      </w:r>
      <w:proofErr w:type="spellEnd"/>
      <w:r>
        <w:rPr>
          <w:sz w:val="24"/>
          <w:szCs w:val="24"/>
        </w:rPr>
        <w:t>.</w:t>
      </w:r>
    </w:p>
    <w:sectPr w:rsidR="00F432A0" w:rsidSect="00FE3C1C">
      <w:pgSz w:w="12240" w:h="15840"/>
      <w:pgMar w:top="990" w:right="1340" w:bottom="135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0008"/>
    <w:multiLevelType w:val="hybridMultilevel"/>
    <w:tmpl w:val="C0C4A5E4"/>
    <w:lvl w:ilvl="0" w:tplc="FC90E5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E46CB"/>
    <w:multiLevelType w:val="hybridMultilevel"/>
    <w:tmpl w:val="C0923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A6D"/>
    <w:multiLevelType w:val="hybridMultilevel"/>
    <w:tmpl w:val="3650F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419B"/>
    <w:multiLevelType w:val="hybridMultilevel"/>
    <w:tmpl w:val="881ABD96"/>
    <w:lvl w:ilvl="0" w:tplc="76B44B7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666472E"/>
    <w:multiLevelType w:val="hybridMultilevel"/>
    <w:tmpl w:val="7E889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32F5D0">
      <w:numFmt w:val="bullet"/>
      <w:lvlText w:val=""/>
      <w:lvlJc w:val="left"/>
      <w:pPr>
        <w:ind w:left="1440" w:hanging="360"/>
      </w:pPr>
      <w:rPr>
        <w:rFonts w:ascii="Segoe MDL2 Assets" w:eastAsia="Segoe MDL2 Assets" w:hAnsi="Segoe MDL2 Assets" w:cs="Segoe MDL2 Assets" w:hint="default"/>
        <w:w w:val="4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2120B9"/>
    <w:multiLevelType w:val="hybridMultilevel"/>
    <w:tmpl w:val="B70AA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A15F7"/>
    <w:multiLevelType w:val="multilevel"/>
    <w:tmpl w:val="B0FC3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8FB0484"/>
    <w:multiLevelType w:val="hybridMultilevel"/>
    <w:tmpl w:val="D10081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5"/>
  </w:num>
  <w:num w:numId="8">
    <w:abstractNumId w:val="11"/>
  </w:num>
  <w:num w:numId="9">
    <w:abstractNumId w:val="3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A0"/>
    <w:rsid w:val="0009296F"/>
    <w:rsid w:val="000A5300"/>
    <w:rsid w:val="00230DE7"/>
    <w:rsid w:val="002977B9"/>
    <w:rsid w:val="002A46BA"/>
    <w:rsid w:val="003A515B"/>
    <w:rsid w:val="004E3782"/>
    <w:rsid w:val="0054014E"/>
    <w:rsid w:val="005558DD"/>
    <w:rsid w:val="00697237"/>
    <w:rsid w:val="006C10ED"/>
    <w:rsid w:val="007D37DF"/>
    <w:rsid w:val="007D3E49"/>
    <w:rsid w:val="007E40FE"/>
    <w:rsid w:val="007F065C"/>
    <w:rsid w:val="007F1202"/>
    <w:rsid w:val="008D232C"/>
    <w:rsid w:val="00B17BFC"/>
    <w:rsid w:val="00B95BF2"/>
    <w:rsid w:val="00C02B2F"/>
    <w:rsid w:val="00C77E4A"/>
    <w:rsid w:val="00D26C6A"/>
    <w:rsid w:val="00DC236C"/>
    <w:rsid w:val="00F432A0"/>
    <w:rsid w:val="00FA5F3F"/>
    <w:rsid w:val="00FB2C41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72492"/>
  <w15:docId w15:val="{EC04579D-5FD6-4256-B74A-D1177066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92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6C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300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BodyText">
    <w:name w:val="Body Text"/>
    <w:basedOn w:val="Normal"/>
    <w:link w:val="BodyTextChar"/>
    <w:uiPriority w:val="1"/>
    <w:qFormat/>
    <w:rsid w:val="007D3E49"/>
    <w:pPr>
      <w:widowControl w:val="0"/>
      <w:autoSpaceDE w:val="0"/>
      <w:autoSpaceDN w:val="0"/>
    </w:pPr>
    <w:rPr>
      <w:sz w:val="24"/>
      <w:szCs w:val="24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7D3E49"/>
    <w:rPr>
      <w:sz w:val="24"/>
      <w:szCs w:val="24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15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1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Alketa Sata</dc:creator>
  <cp:lastModifiedBy>Xheni Hyka</cp:lastModifiedBy>
  <cp:revision>4</cp:revision>
  <cp:lastPrinted>2023-06-21T14:13:00Z</cp:lastPrinted>
  <dcterms:created xsi:type="dcterms:W3CDTF">2023-06-21T13:34:00Z</dcterms:created>
  <dcterms:modified xsi:type="dcterms:W3CDTF">2023-06-22T11:00:00Z</dcterms:modified>
</cp:coreProperties>
</file>